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42D98904" w:rsidR="002507AB" w:rsidRPr="0089020B" w:rsidRDefault="002507AB" w:rsidP="0089020B">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6A4795" w:rsidRPr="006A4795">
        <w:rPr>
          <w:rFonts w:asciiTheme="minorHAnsi" w:hAnsiTheme="minorHAnsi" w:cstheme="minorHAnsi"/>
          <w:b/>
          <w:i/>
          <w:color w:val="FF0000"/>
          <w:sz w:val="20"/>
        </w:rPr>
        <w:t>Wykonanie dokumentacji projektowej  oraz wymianę istniejącej linii napowietrznej nn wraz z przyłączami  na terenie Rejonu Energetycznego  Bełchatów pn: Przebudowa linii nN w obrębie stacji Tobułki 7-0445 gm. Osjaków</w:t>
      </w:r>
      <w:r w:rsidRPr="0089020B">
        <w:rPr>
          <w:rFonts w:asciiTheme="minorHAnsi" w:hAnsiTheme="minorHAnsi" w:cstheme="minorHAnsi"/>
          <w:b/>
          <w:i/>
          <w:color w:val="FF0000"/>
          <w:sz w:val="20"/>
        </w:rPr>
        <w:t>”</w:t>
      </w:r>
      <w:r w:rsidR="00F9528B">
        <w:rPr>
          <w:rFonts w:asciiTheme="minorHAnsi" w:hAnsiTheme="minorHAnsi" w:cstheme="minorHAnsi"/>
          <w:b/>
          <w:i/>
          <w:color w:val="FF0000"/>
          <w:sz w:val="20"/>
        </w:rPr>
        <w:t xml:space="preserve">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1F5B9B5"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510AF6">
        <w:rPr>
          <w:rFonts w:ascii="Verdana" w:hAnsi="Verdana" w:cstheme="minorHAnsi"/>
          <w:b/>
          <w:bCs/>
          <w:color w:val="FF0000"/>
          <w:sz w:val="18"/>
          <w:szCs w:val="18"/>
        </w:rPr>
        <w:t>RE Bełchatów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682C5B0C" w14:textId="3A9D9611" w:rsidR="00B0738E" w:rsidRPr="00B0738E" w:rsidRDefault="00B0738E" w:rsidP="00A473BE">
      <w:pPr>
        <w:spacing w:before="120" w:line="276" w:lineRule="auto"/>
        <w:outlineLvl w:val="0"/>
        <w:rPr>
          <w:rFonts w:asciiTheme="minorHAnsi" w:hAnsiTheme="minorHAnsi" w:cstheme="minorHAnsi"/>
          <w:b/>
          <w:szCs w:val="22"/>
        </w:rPr>
      </w:pPr>
      <w:r w:rsidRPr="00B0738E">
        <w:rPr>
          <w:rFonts w:asciiTheme="minorHAnsi" w:hAnsiTheme="minorHAnsi" w:cstheme="minorHAnsi"/>
          <w:b/>
          <w:color w:val="FF0000"/>
          <w:szCs w:val="22"/>
        </w:rPr>
        <w:t xml:space="preserve"> </w:t>
      </w:r>
      <w:r w:rsidR="002D3F13">
        <w:rPr>
          <w:rFonts w:asciiTheme="minorHAnsi" w:hAnsiTheme="minorHAnsi" w:cstheme="minorHAnsi"/>
          <w:b/>
          <w:color w:val="FF0000"/>
          <w:szCs w:val="22"/>
        </w:rPr>
        <w:t>04</w:t>
      </w:r>
      <w:r w:rsidRPr="00B0738E">
        <w:rPr>
          <w:rFonts w:asciiTheme="minorHAnsi" w:hAnsiTheme="minorHAnsi" w:cstheme="minorHAnsi"/>
          <w:b/>
          <w:color w:val="FF0000"/>
          <w:szCs w:val="22"/>
        </w:rPr>
        <w:t>.</w:t>
      </w:r>
      <w:r w:rsidR="00E53E59">
        <w:rPr>
          <w:rFonts w:asciiTheme="minorHAnsi" w:hAnsiTheme="minorHAnsi" w:cstheme="minorHAnsi"/>
          <w:b/>
          <w:color w:val="FF0000"/>
          <w:szCs w:val="22"/>
        </w:rPr>
        <w:t>1</w:t>
      </w:r>
      <w:r w:rsidR="002D3F13">
        <w:rPr>
          <w:rFonts w:asciiTheme="minorHAnsi" w:hAnsiTheme="minorHAnsi" w:cstheme="minorHAnsi"/>
          <w:b/>
          <w:color w:val="FF0000"/>
          <w:szCs w:val="22"/>
        </w:rPr>
        <w:t>2</w:t>
      </w:r>
      <w:r w:rsidRPr="00B0738E">
        <w:rPr>
          <w:rFonts w:asciiTheme="minorHAnsi" w:hAnsiTheme="minorHAnsi" w:cstheme="minorHAnsi"/>
          <w:b/>
          <w:color w:val="FF0000"/>
          <w:szCs w:val="22"/>
        </w:rPr>
        <w:t xml:space="preserve">.2026r </w:t>
      </w:r>
      <w:r w:rsidRPr="00B0738E">
        <w:rPr>
          <w:rFonts w:asciiTheme="minorHAnsi" w:hAnsiTheme="minorHAnsi" w:cstheme="minorHAnsi"/>
          <w:b/>
          <w:szCs w:val="22"/>
        </w:rPr>
        <w:t>(prace projektowe oraz roboty budowlano-montażowe)</w:t>
      </w:r>
    </w:p>
    <w:p w14:paraId="21A86713" w14:textId="5653CEAB"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39BEB354"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B0738E">
        <w:rPr>
          <w:rFonts w:ascii="Verdana" w:hAnsi="Verdana" w:cstheme="minorHAnsi"/>
          <w:b/>
          <w:bCs/>
          <w:i/>
          <w:iCs/>
          <w:color w:val="FF0000"/>
          <w:sz w:val="18"/>
          <w:szCs w:val="18"/>
        </w:rPr>
        <w:t>Bełchatów</w:t>
      </w:r>
      <w:r w:rsidR="0089020B" w:rsidRPr="0089020B">
        <w:rPr>
          <w:rFonts w:ascii="Verdana" w:hAnsi="Verdana" w:cstheme="minorHAnsi"/>
          <w:b/>
          <w:bCs/>
          <w:i/>
          <w:iCs/>
          <w:color w:val="FF0000"/>
          <w:sz w:val="18"/>
          <w:szCs w:val="18"/>
        </w:rPr>
        <w:t>,</w:t>
      </w:r>
      <w:r w:rsidR="00B0738E">
        <w:rPr>
          <w:rFonts w:ascii="Verdana" w:hAnsi="Verdana" w:cstheme="minorHAnsi"/>
          <w:b/>
          <w:bCs/>
          <w:i/>
          <w:iCs/>
          <w:color w:val="FF0000"/>
          <w:sz w:val="18"/>
          <w:szCs w:val="18"/>
        </w:rPr>
        <w:t xml:space="preserve"> </w:t>
      </w:r>
      <w:r w:rsidR="006A4795">
        <w:rPr>
          <w:rFonts w:ascii="Verdana" w:hAnsi="Verdana" w:cstheme="minorHAnsi"/>
          <w:b/>
          <w:bCs/>
          <w:i/>
          <w:iCs/>
          <w:color w:val="FF0000"/>
          <w:sz w:val="18"/>
          <w:szCs w:val="18"/>
        </w:rPr>
        <w:t>Tobułki</w:t>
      </w:r>
      <w:r w:rsidR="00B0738E">
        <w:rPr>
          <w:rFonts w:ascii="Verdana" w:hAnsi="Verdana" w:cstheme="minorHAnsi"/>
          <w:b/>
          <w:bCs/>
          <w:i/>
          <w:iCs/>
          <w:color w:val="FF0000"/>
          <w:sz w:val="18"/>
          <w:szCs w:val="18"/>
        </w:rPr>
        <w:t xml:space="preserve">, gm. </w:t>
      </w:r>
      <w:r w:rsidR="006A4795">
        <w:rPr>
          <w:rFonts w:ascii="Verdana" w:hAnsi="Verdana" w:cstheme="minorHAnsi"/>
          <w:b/>
          <w:bCs/>
          <w:i/>
          <w:iCs/>
          <w:color w:val="FF0000"/>
          <w:sz w:val="18"/>
          <w:szCs w:val="18"/>
        </w:rPr>
        <w:t>Osjaków</w:t>
      </w:r>
      <w:r w:rsidR="00B0738E">
        <w:rPr>
          <w:rFonts w:ascii="Verdana" w:hAnsi="Verdana" w:cstheme="minorHAnsi"/>
          <w:b/>
          <w:bCs/>
          <w:i/>
          <w:iCs/>
          <w:color w:val="FF0000"/>
          <w:sz w:val="18"/>
          <w:szCs w:val="18"/>
        </w:rPr>
        <w:t>.</w:t>
      </w:r>
      <w:r w:rsidR="00F9528B">
        <w:rPr>
          <w:rFonts w:ascii="Verdana" w:hAnsi="Verdana" w:cstheme="minorHAnsi"/>
          <w:b/>
          <w:bCs/>
          <w:i/>
          <w:iCs/>
          <w:color w:val="FF0000"/>
          <w:sz w:val="18"/>
          <w:szCs w:val="18"/>
        </w:rPr>
        <w:t xml:space="preserve"> </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141470E5" w:rsidR="00511069" w:rsidRPr="009A770F" w:rsidRDefault="00511069" w:rsidP="009A770F">
      <w:pPr>
        <w:pStyle w:val="Akapitzlist"/>
        <w:numPr>
          <w:ilvl w:val="1"/>
          <w:numId w:val="2"/>
        </w:numPr>
        <w:spacing w:before="120" w:line="276" w:lineRule="auto"/>
        <w:ind w:left="360"/>
        <w:outlineLvl w:val="0"/>
        <w:rPr>
          <w:rFonts w:ascii="Verdana" w:hAnsi="Verdana" w:cstheme="minorHAnsi"/>
          <w:sz w:val="18"/>
          <w:szCs w:val="18"/>
        </w:rPr>
      </w:pPr>
      <w:r w:rsidRPr="009A770F">
        <w:rPr>
          <w:rFonts w:ascii="Verdana" w:hAnsi="Verdana" w:cstheme="minorHAnsi"/>
          <w:sz w:val="18"/>
          <w:szCs w:val="18"/>
        </w:rPr>
        <w:t>Dostawa Zamawiającego:</w:t>
      </w:r>
      <w:r w:rsidR="00175C02" w:rsidRPr="009A770F">
        <w:rPr>
          <w:rFonts w:ascii="Verdana" w:hAnsi="Verdana" w:cstheme="minorHAnsi"/>
          <w:sz w:val="18"/>
          <w:szCs w:val="18"/>
        </w:rPr>
        <w:t xml:space="preserve"> </w:t>
      </w:r>
      <w:r w:rsidR="009A770F" w:rsidRPr="009A770F">
        <w:rPr>
          <w:rFonts w:ascii="Verdana" w:hAnsi="Verdana" w:cstheme="minorHAnsi"/>
          <w:b/>
          <w:sz w:val="18"/>
          <w:szCs w:val="18"/>
          <w:lang w:val="x-none"/>
        </w:rPr>
        <w:t>Transformator 63kVA – szt. 1(bez osprzętu) stanowi dostawę zamawiającego. Odbiór z magazynu RE Bełchatów (Kurnos, 97-400   Bełchatów).</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DAC1" w14:textId="77777777" w:rsidR="00A01FED" w:rsidRDefault="00A01FED" w:rsidP="004A302B">
      <w:pPr>
        <w:spacing w:line="240" w:lineRule="auto"/>
      </w:pPr>
      <w:r>
        <w:separator/>
      </w:r>
    </w:p>
  </w:endnote>
  <w:endnote w:type="continuationSeparator" w:id="0">
    <w:p w14:paraId="102AC43A" w14:textId="77777777" w:rsidR="00A01FED" w:rsidRDefault="00A01FED"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5D50" w14:textId="77777777" w:rsidR="00AC3548" w:rsidRDefault="00AC354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3C2A0" w14:textId="77777777" w:rsidR="00AC3548" w:rsidRDefault="00AC35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3148" w14:textId="77777777" w:rsidR="00A01FED" w:rsidRDefault="00A01FED" w:rsidP="004A302B">
      <w:pPr>
        <w:spacing w:line="240" w:lineRule="auto"/>
      </w:pPr>
      <w:r>
        <w:separator/>
      </w:r>
    </w:p>
  </w:footnote>
  <w:footnote w:type="continuationSeparator" w:id="0">
    <w:p w14:paraId="48D21589" w14:textId="77777777" w:rsidR="00A01FED" w:rsidRDefault="00A01FED"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7E641" w14:textId="77777777" w:rsidR="00AC3548" w:rsidRDefault="00AC354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1C28CB26" w:rsidR="00802AC7" w:rsidRPr="006B2C28" w:rsidRDefault="00AC3548" w:rsidP="00802AC7">
          <w:pPr>
            <w:suppressAutoHyphens/>
            <w:ind w:right="187"/>
            <w:rPr>
              <w:rFonts w:asciiTheme="majorHAnsi" w:hAnsiTheme="majorHAnsi"/>
              <w:color w:val="000000" w:themeColor="text1"/>
              <w:sz w:val="14"/>
              <w:szCs w:val="18"/>
            </w:rPr>
          </w:pPr>
          <w:r w:rsidRPr="00AC3548">
            <w:rPr>
              <w:rFonts w:asciiTheme="majorHAnsi" w:hAnsiTheme="majorHAnsi"/>
              <w:color w:val="000000" w:themeColor="text1"/>
              <w:sz w:val="14"/>
              <w:szCs w:val="18"/>
            </w:rPr>
            <w:t>POST/DYS/OLD/GZ/01132/2026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1"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8"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9"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7"/>
  </w:num>
  <w:num w:numId="2" w16cid:durableId="2039356439">
    <w:abstractNumId w:val="18"/>
  </w:num>
  <w:num w:numId="3" w16cid:durableId="1195002722">
    <w:abstractNumId w:val="21"/>
  </w:num>
  <w:num w:numId="4" w16cid:durableId="661396609">
    <w:abstractNumId w:val="27"/>
  </w:num>
  <w:num w:numId="5" w16cid:durableId="7802480">
    <w:abstractNumId w:val="32"/>
  </w:num>
  <w:num w:numId="6" w16cid:durableId="1593851973">
    <w:abstractNumId w:val="12"/>
  </w:num>
  <w:num w:numId="7" w16cid:durableId="1075281889">
    <w:abstractNumId w:val="20"/>
  </w:num>
  <w:num w:numId="8" w16cid:durableId="2126996100">
    <w:abstractNumId w:val="11"/>
  </w:num>
  <w:num w:numId="9" w16cid:durableId="1277367175">
    <w:abstractNumId w:val="41"/>
  </w:num>
  <w:num w:numId="10" w16cid:durableId="878783300">
    <w:abstractNumId w:val="24"/>
  </w:num>
  <w:num w:numId="11" w16cid:durableId="81681324">
    <w:abstractNumId w:val="23"/>
  </w:num>
  <w:num w:numId="12" w16cid:durableId="1210990765">
    <w:abstractNumId w:val="35"/>
  </w:num>
  <w:num w:numId="13" w16cid:durableId="260142541">
    <w:abstractNumId w:val="33"/>
  </w:num>
  <w:num w:numId="14" w16cid:durableId="1399398157">
    <w:abstractNumId w:val="8"/>
  </w:num>
  <w:num w:numId="15" w16cid:durableId="1488861391">
    <w:abstractNumId w:val="14"/>
  </w:num>
  <w:num w:numId="16" w16cid:durableId="111437025">
    <w:abstractNumId w:val="36"/>
  </w:num>
  <w:num w:numId="17" w16cid:durableId="1481383066">
    <w:abstractNumId w:val="6"/>
  </w:num>
  <w:num w:numId="18" w16cid:durableId="820997666">
    <w:abstractNumId w:val="9"/>
  </w:num>
  <w:num w:numId="19" w16cid:durableId="262804288">
    <w:abstractNumId w:val="37"/>
  </w:num>
  <w:num w:numId="20" w16cid:durableId="901407208">
    <w:abstractNumId w:val="29"/>
  </w:num>
  <w:num w:numId="21" w16cid:durableId="193886804">
    <w:abstractNumId w:val="43"/>
  </w:num>
  <w:num w:numId="22" w16cid:durableId="1271426925">
    <w:abstractNumId w:val="38"/>
  </w:num>
  <w:num w:numId="23" w16cid:durableId="1609922663">
    <w:abstractNumId w:val="34"/>
  </w:num>
  <w:num w:numId="24" w16cid:durableId="1801847205">
    <w:abstractNumId w:val="26"/>
  </w:num>
  <w:num w:numId="25" w16cid:durableId="2064598000">
    <w:abstractNumId w:val="42"/>
  </w:num>
  <w:num w:numId="26" w16cid:durableId="653145414">
    <w:abstractNumId w:val="40"/>
  </w:num>
  <w:num w:numId="27" w16cid:durableId="485632406">
    <w:abstractNumId w:val="25"/>
  </w:num>
  <w:num w:numId="28" w16cid:durableId="189489278">
    <w:abstractNumId w:val="28"/>
  </w:num>
  <w:num w:numId="29" w16cid:durableId="4003707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10"/>
  </w:num>
  <w:num w:numId="32" w16cid:durableId="672607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9"/>
  </w:num>
  <w:num w:numId="34" w16cid:durableId="684096292">
    <w:abstractNumId w:val="19"/>
  </w:num>
  <w:num w:numId="35" w16cid:durableId="1142768433">
    <w:abstractNumId w:val="15"/>
  </w:num>
  <w:num w:numId="36" w16cid:durableId="1329597248">
    <w:abstractNumId w:val="3"/>
  </w:num>
  <w:num w:numId="37" w16cid:durableId="1704405551">
    <w:abstractNumId w:val="31"/>
  </w:num>
  <w:num w:numId="38" w16cid:durableId="2016301627">
    <w:abstractNumId w:val="22"/>
  </w:num>
  <w:num w:numId="39" w16cid:durableId="1969628597">
    <w:abstractNumId w:val="16"/>
  </w:num>
  <w:num w:numId="40" w16cid:durableId="918059125">
    <w:abstractNumId w:val="30"/>
  </w:num>
  <w:num w:numId="41" w16cid:durableId="116799476">
    <w:abstractNumId w:val="4"/>
  </w:num>
  <w:num w:numId="42" w16cid:durableId="43648549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4777"/>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5767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09A"/>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3F1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0770"/>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2180"/>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4993"/>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D5"/>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0B"/>
    <w:rsid w:val="00444E99"/>
    <w:rsid w:val="00446AD8"/>
    <w:rsid w:val="00447F18"/>
    <w:rsid w:val="00450155"/>
    <w:rsid w:val="00450710"/>
    <w:rsid w:val="00451434"/>
    <w:rsid w:val="00453FF7"/>
    <w:rsid w:val="00454EA7"/>
    <w:rsid w:val="00455CAB"/>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3DF3"/>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3EE3"/>
    <w:rsid w:val="00494A45"/>
    <w:rsid w:val="00494A9B"/>
    <w:rsid w:val="00494AD6"/>
    <w:rsid w:val="00495CA3"/>
    <w:rsid w:val="004964C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198C"/>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5D4B"/>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795"/>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172D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7F7A66"/>
    <w:rsid w:val="00801C80"/>
    <w:rsid w:val="00801CE4"/>
    <w:rsid w:val="00802AC7"/>
    <w:rsid w:val="00803284"/>
    <w:rsid w:val="00803999"/>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A86"/>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DC4"/>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0EEB"/>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9C3"/>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70F"/>
    <w:rsid w:val="009B1350"/>
    <w:rsid w:val="009B2C02"/>
    <w:rsid w:val="009B3788"/>
    <w:rsid w:val="009B3C0A"/>
    <w:rsid w:val="009B3C31"/>
    <w:rsid w:val="009B4C2B"/>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112"/>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1FED"/>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7C9"/>
    <w:rsid w:val="00A348BC"/>
    <w:rsid w:val="00A36DC8"/>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49FD"/>
    <w:rsid w:val="00A654B3"/>
    <w:rsid w:val="00A6585C"/>
    <w:rsid w:val="00A65996"/>
    <w:rsid w:val="00A66077"/>
    <w:rsid w:val="00A667A7"/>
    <w:rsid w:val="00A672D5"/>
    <w:rsid w:val="00A67F46"/>
    <w:rsid w:val="00A7083F"/>
    <w:rsid w:val="00A70FDA"/>
    <w:rsid w:val="00A712F7"/>
    <w:rsid w:val="00A715A8"/>
    <w:rsid w:val="00A719F5"/>
    <w:rsid w:val="00A725C9"/>
    <w:rsid w:val="00A72EE0"/>
    <w:rsid w:val="00A735EB"/>
    <w:rsid w:val="00A73E2F"/>
    <w:rsid w:val="00A76C91"/>
    <w:rsid w:val="00A770B1"/>
    <w:rsid w:val="00A800F7"/>
    <w:rsid w:val="00A82AC4"/>
    <w:rsid w:val="00A82B56"/>
    <w:rsid w:val="00A8313D"/>
    <w:rsid w:val="00A846FF"/>
    <w:rsid w:val="00A8506D"/>
    <w:rsid w:val="00A8524C"/>
    <w:rsid w:val="00A85391"/>
    <w:rsid w:val="00A85C67"/>
    <w:rsid w:val="00A8659D"/>
    <w:rsid w:val="00A8798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548"/>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05CA"/>
    <w:rsid w:val="00B01A16"/>
    <w:rsid w:val="00B029AB"/>
    <w:rsid w:val="00B029F8"/>
    <w:rsid w:val="00B030AF"/>
    <w:rsid w:val="00B048B8"/>
    <w:rsid w:val="00B04BD8"/>
    <w:rsid w:val="00B06158"/>
    <w:rsid w:val="00B0654D"/>
    <w:rsid w:val="00B065BF"/>
    <w:rsid w:val="00B06E16"/>
    <w:rsid w:val="00B06EE1"/>
    <w:rsid w:val="00B0738E"/>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047F"/>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0876"/>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28C3"/>
    <w:rsid w:val="00D1428B"/>
    <w:rsid w:val="00D14A49"/>
    <w:rsid w:val="00D160AA"/>
    <w:rsid w:val="00D166DF"/>
    <w:rsid w:val="00D202A1"/>
    <w:rsid w:val="00D20EA1"/>
    <w:rsid w:val="00D21C61"/>
    <w:rsid w:val="00D2236D"/>
    <w:rsid w:val="00D22439"/>
    <w:rsid w:val="00D243C8"/>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46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430E"/>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C18"/>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3E59"/>
    <w:rsid w:val="00E54216"/>
    <w:rsid w:val="00E5431E"/>
    <w:rsid w:val="00E54BCD"/>
    <w:rsid w:val="00E55254"/>
    <w:rsid w:val="00E559F6"/>
    <w:rsid w:val="00E563DF"/>
    <w:rsid w:val="00E5646E"/>
    <w:rsid w:val="00E5684A"/>
    <w:rsid w:val="00E56DF0"/>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3C3D"/>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28B"/>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4.docx</dmsv2BaseFileName>
    <dmsv2BaseDisplayName xmlns="http://schemas.microsoft.com/sharepoint/v3">Załącznik nr 1 do SWZ część 4</dmsv2BaseDisplayName>
    <dmsv2SWPP2ObjectNumber xmlns="http://schemas.microsoft.com/sharepoint/v3">POST/DYS/OLD/GZ/01132/2026                        </dmsv2SWPP2ObjectNumber>
    <dmsv2SWPP2SumMD5 xmlns="http://schemas.microsoft.com/sharepoint/v3">8a9eea82484f1d8f303211eca937e6f5</dmsv2SWPP2SumMD5>
    <dmsv2BaseMoved xmlns="http://schemas.microsoft.com/sharepoint/v3">false</dmsv2BaseMoved>
    <dmsv2BaseIsSensitive xmlns="http://schemas.microsoft.com/sharepoint/v3">true</dmsv2BaseIsSensitive>
    <dmsv2SWPP2IDSWPP2 xmlns="http://schemas.microsoft.com/sharepoint/v3">712263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24837279</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FJ3FSM7XJ42E-1652426618-16648</_dlc_DocId>
    <_dlc_DocIdUrl xmlns="a19cb1c7-c5c7-46d4-85ae-d83685407bba">
      <Url>https://swpp2.dms.gkpge.pl/sites/43/_layouts/15/DocIdRedir.aspx?ID=FJ3FSM7XJ42E-1652426618-16648</Url>
      <Description>FJ3FSM7XJ42E-1652426618-16648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8EED05C8-2E82-4487-87D3-2248C98D71E5}">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29059DED-7F12-4061-B14A-364632A9BAE7}"/>
</file>

<file path=docProps/app.xml><?xml version="1.0" encoding="utf-8"?>
<Properties xmlns="http://schemas.openxmlformats.org/officeDocument/2006/extended-properties" xmlns:vt="http://schemas.openxmlformats.org/officeDocument/2006/docPropsVTypes">
  <Template>Normal</Template>
  <TotalTime>0</TotalTime>
  <Pages>6</Pages>
  <Words>1669</Words>
  <Characters>10017</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2026-03-31T05:44:00Z</dcterms:created>
  <dcterms:modified xsi:type="dcterms:W3CDTF">2026-03-31T05:44:00Z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f3530733-3c62-4afc-b883-e6ca64ff7ecf</vt:lpwstr>
  </property>
</Properties>
</file>